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6605B4EB"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D16B0F">
        <w:rPr>
          <w:rFonts w:asciiTheme="minorHAnsi" w:hAnsiTheme="minorHAnsi" w:cstheme="minorHAnsi"/>
          <w:sz w:val="22"/>
          <w:szCs w:val="22"/>
        </w:rPr>
        <w:t>6</w:t>
      </w:r>
      <w:r w:rsidR="00960CE7">
        <w:rPr>
          <w:rFonts w:asciiTheme="minorHAnsi" w:hAnsiTheme="minorHAnsi" w:cstheme="minorHAnsi"/>
          <w:sz w:val="22"/>
          <w:szCs w:val="22"/>
        </w:rPr>
        <w:t>8</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3DC0" w14:textId="77777777" w:rsidR="00D511C2" w:rsidRDefault="00D511C2" w:rsidP="002D31D6">
      <w:r>
        <w:separator/>
      </w:r>
    </w:p>
  </w:endnote>
  <w:endnote w:type="continuationSeparator" w:id="0">
    <w:p w14:paraId="535E7CED" w14:textId="77777777" w:rsidR="00D511C2" w:rsidRDefault="00D511C2"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FD824" w14:textId="77777777" w:rsidR="00D511C2" w:rsidRDefault="00D511C2" w:rsidP="002D31D6">
      <w:r>
        <w:separator/>
      </w:r>
    </w:p>
  </w:footnote>
  <w:footnote w:type="continuationSeparator" w:id="0">
    <w:p w14:paraId="3BB0C39C" w14:textId="77777777" w:rsidR="00D511C2" w:rsidRDefault="00D511C2"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FA4"/>
    <w:rsid w:val="00053459"/>
    <w:rsid w:val="00063957"/>
    <w:rsid w:val="00067734"/>
    <w:rsid w:val="0007303D"/>
    <w:rsid w:val="00075070"/>
    <w:rsid w:val="00077EA6"/>
    <w:rsid w:val="00081FF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B5C"/>
    <w:rsid w:val="00240B29"/>
    <w:rsid w:val="0025197E"/>
    <w:rsid w:val="00252A45"/>
    <w:rsid w:val="0025407A"/>
    <w:rsid w:val="002606DF"/>
    <w:rsid w:val="0026788C"/>
    <w:rsid w:val="0027058A"/>
    <w:rsid w:val="002723E5"/>
    <w:rsid w:val="00274450"/>
    <w:rsid w:val="002744EA"/>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52FAE"/>
    <w:rsid w:val="00755DA5"/>
    <w:rsid w:val="00761909"/>
    <w:rsid w:val="007631EE"/>
    <w:rsid w:val="00772310"/>
    <w:rsid w:val="0077659A"/>
    <w:rsid w:val="00785C36"/>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3D35"/>
    <w:rsid w:val="00894EAD"/>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52A9B"/>
    <w:rsid w:val="00954803"/>
    <w:rsid w:val="009573E5"/>
    <w:rsid w:val="00960424"/>
    <w:rsid w:val="00960CE7"/>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11C2"/>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2010D"/>
    <w:rsid w:val="00E232C2"/>
    <w:rsid w:val="00E3016C"/>
    <w:rsid w:val="00E32A39"/>
    <w:rsid w:val="00E34BA6"/>
    <w:rsid w:val="00E4188D"/>
    <w:rsid w:val="00E46626"/>
    <w:rsid w:val="00E54905"/>
    <w:rsid w:val="00E54CB7"/>
    <w:rsid w:val="00E57599"/>
    <w:rsid w:val="00E578E3"/>
    <w:rsid w:val="00E64A02"/>
    <w:rsid w:val="00E653CC"/>
    <w:rsid w:val="00E66E4D"/>
    <w:rsid w:val="00E72896"/>
    <w:rsid w:val="00E757CF"/>
    <w:rsid w:val="00E82F16"/>
    <w:rsid w:val="00E90B44"/>
    <w:rsid w:val="00E944F0"/>
    <w:rsid w:val="00EA0481"/>
    <w:rsid w:val="00EA0513"/>
    <w:rsid w:val="00EA6E36"/>
    <w:rsid w:val="00EA79E4"/>
    <w:rsid w:val="00EB491C"/>
    <w:rsid w:val="00EC0188"/>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2026-03-25T11:42:00Z</cp:lastPrinted>
  <dcterms:created xsi:type="dcterms:W3CDTF">2026-03-25T11:42:00Z</dcterms:created>
  <dcterms:modified xsi:type="dcterms:W3CDTF">2026-03-25T11:42:00Z</dcterms:modified>
</cp:coreProperties>
</file>